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E0F0" w14:textId="77777777" w:rsidR="00034384" w:rsidRPr="004A5D9D" w:rsidRDefault="00937D9A" w:rsidP="008932A4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4329A0" w:rsidRPr="004A5D9D">
        <w:rPr>
          <w:rFonts w:ascii="Times New Roman" w:hAnsi="Times New Roman"/>
          <w:b/>
          <w:bCs/>
          <w:sz w:val="24"/>
          <w:szCs w:val="24"/>
        </w:rPr>
        <w:t>4</w:t>
      </w:r>
      <w:r w:rsidRPr="004A5D9D">
        <w:rPr>
          <w:rFonts w:ascii="Times New Roman" w:hAnsi="Times New Roman"/>
          <w:b/>
          <w:bCs/>
          <w:sz w:val="24"/>
          <w:szCs w:val="24"/>
        </w:rPr>
        <w:t xml:space="preserve"> do </w:t>
      </w:r>
      <w:r w:rsidR="00CA3A83" w:rsidRPr="004A5D9D">
        <w:rPr>
          <w:rFonts w:ascii="Times New Roman" w:hAnsi="Times New Roman"/>
          <w:b/>
          <w:bCs/>
          <w:sz w:val="24"/>
          <w:szCs w:val="24"/>
        </w:rPr>
        <w:t>SWZ</w:t>
      </w:r>
      <w:r w:rsidRPr="004A5D9D">
        <w:rPr>
          <w:rFonts w:ascii="Times New Roman" w:hAnsi="Times New Roman"/>
          <w:b/>
          <w:bCs/>
          <w:sz w:val="24"/>
          <w:szCs w:val="24"/>
        </w:rPr>
        <w:t xml:space="preserve"> Wzór umowy</w:t>
      </w:r>
    </w:p>
    <w:p w14:paraId="60D8100E" w14:textId="77777777" w:rsidR="00887D3B" w:rsidRPr="004A5D9D" w:rsidRDefault="00887D3B" w:rsidP="008932A4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BECE41E" w14:textId="0BAC405B" w:rsidR="00B368BB" w:rsidRPr="004A5D9D" w:rsidRDefault="00B368BB" w:rsidP="008932A4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Umowa Nr</w:t>
      </w:r>
      <w:proofErr w:type="gramStart"/>
      <w:r w:rsidRPr="004A5D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D3B" w:rsidRPr="004A5D9D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="00887D3B" w:rsidRPr="004A5D9D">
        <w:rPr>
          <w:rFonts w:ascii="Times New Roman" w:hAnsi="Times New Roman"/>
          <w:b/>
          <w:sz w:val="24"/>
          <w:szCs w:val="24"/>
          <w:lang w:eastAsia="ar-SA"/>
        </w:rPr>
        <w:t>………….</w:t>
      </w:r>
    </w:p>
    <w:p w14:paraId="02B4112C" w14:textId="77777777" w:rsidR="008932A4" w:rsidRPr="00E76170" w:rsidRDefault="008932A4" w:rsidP="008932A4">
      <w:pPr>
        <w:keepNext/>
        <w:keepLines/>
        <w:spacing w:after="0" w:line="360" w:lineRule="auto"/>
        <w:rPr>
          <w:rFonts w:asciiTheme="minorHAnsi" w:eastAsia="Arial" w:hAnsiTheme="minorHAnsi" w:cstheme="minorHAnsi"/>
          <w:b/>
          <w:bCs/>
          <w:sz w:val="24"/>
          <w:szCs w:val="24"/>
        </w:rPr>
      </w:pPr>
      <w:bookmarkStart w:id="0" w:name="_Hlk71491663"/>
      <w:r w:rsidRPr="00E76170">
        <w:rPr>
          <w:rFonts w:asciiTheme="minorHAnsi" w:eastAsia="Arial" w:hAnsiTheme="minorHAnsi" w:cstheme="minorHAnsi"/>
          <w:b/>
          <w:bCs/>
          <w:sz w:val="24"/>
          <w:szCs w:val="24"/>
        </w:rPr>
        <w:t>Dostawa mebli w ramach projektu „Centrum designu i animacji” współfinansowanego przez Unię Europejską ze środków Europejskiego Funduszu Społecznego w ramach programu regionalnego Fundusze Europejskie dla Łódzkiego 2021-2027</w:t>
      </w:r>
    </w:p>
    <w:p w14:paraId="6E608F9E" w14:textId="77777777" w:rsidR="00AC75F0" w:rsidRPr="004A5D9D" w:rsidRDefault="00AC75F0" w:rsidP="008932A4">
      <w:pPr>
        <w:keepNext/>
        <w:keepLines/>
        <w:spacing w:line="360" w:lineRule="auto"/>
        <w:rPr>
          <w:rFonts w:ascii="Times New Roman" w:hAnsi="Times New Roman"/>
          <w:i/>
          <w:noProof/>
          <w:sz w:val="24"/>
          <w:szCs w:val="24"/>
          <w:lang w:eastAsia="en-GB"/>
        </w:rPr>
      </w:pPr>
    </w:p>
    <w:p w14:paraId="6F3E03F2" w14:textId="77777777" w:rsidR="00AC75F0" w:rsidRPr="004A5D9D" w:rsidRDefault="00AC75F0" w:rsidP="008932A4">
      <w:pPr>
        <w:keepNext/>
        <w:keepLine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392A5B44" w14:textId="77777777" w:rsidR="00AC75F0" w:rsidRPr="004A5D9D" w:rsidRDefault="00AC75F0" w:rsidP="008932A4">
      <w:pPr>
        <w:keepNext/>
        <w:keepLines/>
        <w:spacing w:line="360" w:lineRule="auto"/>
        <w:ind w:right="-2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hAnsi="Times New Roman"/>
          <w:bCs/>
          <w:sz w:val="24"/>
          <w:szCs w:val="24"/>
        </w:rPr>
        <w:t>Zawarta w dniu ……………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 xml:space="preserve">. r. pomiędzy </w:t>
      </w:r>
      <w:r w:rsidRPr="004A5D9D">
        <w:rPr>
          <w:rFonts w:ascii="Times New Roman" w:hAnsi="Times New Roman"/>
          <w:b/>
          <w:sz w:val="24"/>
          <w:szCs w:val="24"/>
          <w:lang w:eastAsia="pl-PL"/>
        </w:rPr>
        <w:t xml:space="preserve">Centrum Kształcenia Zawodowego i Ustawicznego w Łodzi ul. Żeromskiego 115, 90-542 </w:t>
      </w:r>
      <w:proofErr w:type="gramStart"/>
      <w:r w:rsidRPr="004A5D9D">
        <w:rPr>
          <w:rFonts w:ascii="Times New Roman" w:hAnsi="Times New Roman"/>
          <w:b/>
          <w:sz w:val="24"/>
          <w:szCs w:val="24"/>
          <w:lang w:eastAsia="pl-PL"/>
        </w:rPr>
        <w:t>Łódź,  NIP</w:t>
      </w:r>
      <w:proofErr w:type="gramEnd"/>
      <w:r w:rsidRPr="004A5D9D">
        <w:rPr>
          <w:rFonts w:ascii="Times New Roman" w:hAnsi="Times New Roman"/>
          <w:b/>
          <w:sz w:val="24"/>
          <w:szCs w:val="24"/>
          <w:lang w:eastAsia="pl-PL"/>
        </w:rPr>
        <w:t xml:space="preserve">  727-10-06-567 </w:t>
      </w:r>
      <w:r w:rsidRPr="004A5D9D">
        <w:rPr>
          <w:rFonts w:ascii="Times New Roman" w:hAnsi="Times New Roman"/>
          <w:bCs/>
          <w:sz w:val="24"/>
          <w:szCs w:val="24"/>
          <w:lang w:eastAsia="pl-PL"/>
        </w:rPr>
        <w:t>reprezentowanym</w:t>
      </w:r>
      <w:r w:rsidRPr="004A5D9D">
        <w:rPr>
          <w:rFonts w:ascii="Times New Roman" w:hAnsi="Times New Roman"/>
          <w:bCs/>
          <w:sz w:val="24"/>
          <w:szCs w:val="24"/>
        </w:rPr>
        <w:t xml:space="preserve"> przez:</w:t>
      </w:r>
    </w:p>
    <w:p w14:paraId="28FC1F63" w14:textId="7235E9A2" w:rsidR="00AC75F0" w:rsidRPr="004A5D9D" w:rsidRDefault="00AC75F0" w:rsidP="008932A4">
      <w:pPr>
        <w:pStyle w:val="Akapitzlist"/>
        <w:keepNext/>
        <w:keepLines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 xml:space="preserve">…………………………….  – Dyrektor szkoły </w:t>
      </w:r>
    </w:p>
    <w:p w14:paraId="6B4CF114" w14:textId="77777777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zwanym w treści umowy „Zamawiającym”, a</w:t>
      </w:r>
    </w:p>
    <w:p w14:paraId="01C97D7D" w14:textId="77777777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. ……………, z siedzibą 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., ul. ………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, o numerze identyfikacji podatkowej ……………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., REGON …………………, zarejestrowaną w…………………………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., zwaną w treści umowy Wykonawcą,</w:t>
      </w:r>
      <w:r w:rsidRPr="004A5D9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A5D9D">
        <w:rPr>
          <w:rFonts w:ascii="Times New Roman" w:hAnsi="Times New Roman"/>
          <w:bCs/>
          <w:sz w:val="24"/>
          <w:szCs w:val="24"/>
        </w:rPr>
        <w:t xml:space="preserve">reprezentowanym przez: </w:t>
      </w:r>
    </w:p>
    <w:p w14:paraId="29DFC335" w14:textId="77777777" w:rsidR="00AC75F0" w:rsidRPr="004A5D9D" w:rsidRDefault="00AC75F0" w:rsidP="008932A4">
      <w:pPr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……………………………………….</w:t>
      </w:r>
    </w:p>
    <w:p w14:paraId="085094D6" w14:textId="77777777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66A924A" w14:textId="46CFFF60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A5D9D">
        <w:rPr>
          <w:rFonts w:ascii="Times New Roman" w:hAnsi="Times New Roman"/>
          <w:bCs/>
          <w:iCs/>
          <w:sz w:val="24"/>
          <w:szCs w:val="24"/>
        </w:rPr>
        <w:t xml:space="preserve">wyłonioną w wyniku postępowania o udzielenie zamówienia publicznego w trybie podstawowym art. 275 pkt 1 ustawy z dnia 11 września 2019 r. Prawo Zamówień Publicznych, Znak sprawy: </w:t>
      </w:r>
      <w:r w:rsidR="00FD6EF8">
        <w:rPr>
          <w:rFonts w:ascii="Times New Roman" w:hAnsi="Times New Roman"/>
          <w:bCs/>
          <w:iCs/>
          <w:sz w:val="24"/>
          <w:szCs w:val="24"/>
        </w:rPr>
        <w:t>..............................</w:t>
      </w:r>
      <w:r w:rsidRPr="004A5D9D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4A5D9D">
        <w:rPr>
          <w:rFonts w:ascii="Times New Roman" w:hAnsi="Times New Roman"/>
          <w:sz w:val="24"/>
          <w:szCs w:val="24"/>
        </w:rPr>
        <w:t>o treści następującej:</w:t>
      </w:r>
    </w:p>
    <w:p w14:paraId="117ACB5F" w14:textId="77777777" w:rsidR="00AC75F0" w:rsidRPr="004A5D9D" w:rsidRDefault="00AC75F0" w:rsidP="008932A4">
      <w:pPr>
        <w:keepNext/>
        <w:keepLines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2ED8AE9D" w14:textId="77777777" w:rsidR="00AC75F0" w:rsidRPr="004A5D9D" w:rsidRDefault="00AC75F0" w:rsidP="008932A4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1</w:t>
      </w:r>
    </w:p>
    <w:p w14:paraId="49AF923A" w14:textId="563D6B5F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>Przedmiotem umowy jest dostawa fabrycznie nowych mebli, określonych co do rodzaju i ilości w załączniku do umowy stanowiącym jej integralną część i  zgodnie z ofertą Wykonawcy</w:t>
      </w:r>
      <w:r w:rsidR="00FD6EF8">
        <w:rPr>
          <w:rFonts w:ascii="Times New Roman" w:hAnsi="Times New Roman"/>
          <w:bCs/>
          <w:sz w:val="24"/>
          <w:szCs w:val="24"/>
        </w:rPr>
        <w:t>.</w:t>
      </w:r>
    </w:p>
    <w:p w14:paraId="6F89A910" w14:textId="6657A3B4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zobowiązuje się do dostarczenia Zamawiającemu mebli wraz z  rozładunkiem, montażem oraz wniesieniem na miejsce wskazane przez Zamawiającego (miejsce odbioru), własnym staraniem i na własny koszt, bez obciążania z tego tytułu Zamawiającego  dodatkowymi kosztami. </w:t>
      </w:r>
    </w:p>
    <w:p w14:paraId="0F27BD88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zobowiązany jest zawiadomić  zamawiającego o gotowości do dostawy i montażu  mebli na co najmniej 2 dni  robocze  przed planowaną dostawą. </w:t>
      </w:r>
    </w:p>
    <w:p w14:paraId="029EC17C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Dostawy mogą być realizowane wyłącznie w dni robocze, w godzinach pracy Szkoły.</w:t>
      </w:r>
    </w:p>
    <w:p w14:paraId="1F715291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Na wykonawcy ciąży obowiązek opakowania przedmiotu umowy w czasie transportu w taki sposób, by zabezpieczyć go przed uszkodzeniem. </w:t>
      </w:r>
    </w:p>
    <w:p w14:paraId="59795812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Za szkody powstałe w związku z nienależytym opakowaniem przedmiotu umowy odpowiedzialność ponosi wykonawca. </w:t>
      </w:r>
    </w:p>
    <w:p w14:paraId="1F34A1C1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Wykonawca zobowiązuje się do wykonania przedmiotu umowy z zachowaniem staranności zawodowej, rzetelnie i terminowo, a także do przestrzegania obowiązującego prawa i do dbałości o interesy Zamawiającego.</w:t>
      </w:r>
    </w:p>
    <w:p w14:paraId="412E1C37" w14:textId="77777777" w:rsidR="00AC75F0" w:rsidRPr="004A5D9D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oświadcza, 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ze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 xml:space="preserve"> przedmiot umowy, o którym mowa w ust. 1 spełnia wszystkie wymagania określone przez Zamawiającego, jest fabrycznie nowy, sprawny technicznie i wolny od wad. </w:t>
      </w:r>
    </w:p>
    <w:p w14:paraId="2E6D68FB" w14:textId="350275FA" w:rsidR="00AC75F0" w:rsidRPr="00FD6EF8" w:rsidRDefault="00AC75F0" w:rsidP="008932A4">
      <w:pPr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oświadcza, że przedmiot zamówienia posiada wszelkie niezbędne atesty (certyfikaty), o jakim mowa w Opisie Przedmiotu Zamówienia stanowiącym załącznik do niniejszej umowy. </w:t>
      </w:r>
    </w:p>
    <w:p w14:paraId="36613189" w14:textId="77777777" w:rsidR="00AC75F0" w:rsidRPr="004A5D9D" w:rsidRDefault="00AC75F0" w:rsidP="008932A4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2</w:t>
      </w:r>
    </w:p>
    <w:p w14:paraId="49B63221" w14:textId="08AAA371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>Zamawiający zobowiązuje się  zapłacić  za dostarczony towar cenę w złotych brutto, podaną w  Ofercie wykonawcy w terminie  30 dni licząc od daty doręczenia prawidłowo  wystawianej faktury, po uprzednim sprawdzeniu jakości dostarczonych mebli, montażu oraz ich odbiorze.</w:t>
      </w:r>
    </w:p>
    <w:p w14:paraId="6DAE0243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Wartość umowy została określona na kwotę 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PLN brutto (słownie ………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>) netto …………………….</w:t>
      </w:r>
    </w:p>
    <w:p w14:paraId="4799C238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Strony ustaliły następujące zasady płatności:</w:t>
      </w:r>
    </w:p>
    <w:p w14:paraId="70BCBE2D" w14:textId="77777777" w:rsidR="00AC75F0" w:rsidRPr="004A5D9D" w:rsidRDefault="00AC75F0" w:rsidP="008932A4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Zapłata wynagrodzenia przez Zamawiającego nastąpi na podstawie faktury wystawionej przez Wykonawcę po podpisaniu końcowych protokołów odbioru.</w:t>
      </w:r>
    </w:p>
    <w:p w14:paraId="13D8AA67" w14:textId="77777777" w:rsidR="00AC75F0" w:rsidRPr="004A5D9D" w:rsidRDefault="00AC75F0" w:rsidP="008932A4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Zapłata wynagrodzenia przez Zamawiającego nastąpi w ciągu 30 (słownie: trzydziestu) dni od daty otrzymania od Wykonawcy prawidłowo wystawionej faktury pod warunkiem posiadania dostępnych środków na koncie projektu „Nowoczesna szkoła zawodowa</w:t>
      </w:r>
      <w:proofErr w:type="gramStart"/>
      <w:r w:rsidRPr="004A5D9D">
        <w:rPr>
          <w:rFonts w:ascii="Times New Roman" w:hAnsi="Times New Roman"/>
          <w:sz w:val="24"/>
          <w:szCs w:val="24"/>
        </w:rPr>
        <w:t>”,  współfinansowanego</w:t>
      </w:r>
      <w:proofErr w:type="gramEnd"/>
      <w:r w:rsidRPr="004A5D9D">
        <w:rPr>
          <w:rFonts w:ascii="Times New Roman" w:hAnsi="Times New Roman"/>
          <w:sz w:val="24"/>
          <w:szCs w:val="24"/>
        </w:rPr>
        <w:t xml:space="preserve"> ze środków Unii Europejskiej w ramach Europejskiego Funduszu Społecznego Regionalny Program Operacyjny Województwa Łódzkiego oraz zatwierdzeniu urealnienia planu finansowego dla projektu przez Miasto Łódź.</w:t>
      </w:r>
    </w:p>
    <w:p w14:paraId="7A0DF42D" w14:textId="77777777" w:rsidR="00AC75F0" w:rsidRPr="004A5D9D" w:rsidRDefault="00AC75F0" w:rsidP="008932A4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 przypadku opóźnienia w zapłacie przez Zamawiającego, Wykonawca ma prawo naliczyć odsetki ustawowe.</w:t>
      </w:r>
    </w:p>
    <w:p w14:paraId="045D5C7C" w14:textId="77777777" w:rsidR="00AC75F0" w:rsidRPr="004A5D9D" w:rsidRDefault="00AC75F0" w:rsidP="008932A4">
      <w:pPr>
        <w:pStyle w:val="Akapitzlist"/>
        <w:keepNext/>
        <w:keepLines/>
        <w:numPr>
          <w:ilvl w:val="0"/>
          <w:numId w:val="40"/>
        </w:numPr>
        <w:spacing w:after="200" w:line="360" w:lineRule="auto"/>
        <w:jc w:val="both"/>
        <w:rPr>
          <w:rFonts w:ascii="Times New Roman" w:eastAsia="Times New Roman" w:hAnsi="Times New Roman"/>
          <w:b/>
          <w:kern w:val="20"/>
          <w:sz w:val="24"/>
          <w:szCs w:val="24"/>
          <w:lang w:eastAsia="pl-PL"/>
        </w:rPr>
      </w:pPr>
      <w:r w:rsidRPr="004A5D9D">
        <w:rPr>
          <w:rFonts w:ascii="Times New Roman" w:hAnsi="Times New Roman"/>
          <w:sz w:val="24"/>
          <w:szCs w:val="24"/>
        </w:rPr>
        <w:t>Faktura zostanie wystawiona na:</w:t>
      </w:r>
    </w:p>
    <w:p w14:paraId="0CB1B786" w14:textId="77777777" w:rsidR="00AC75F0" w:rsidRPr="004A5D9D" w:rsidRDefault="00AC75F0" w:rsidP="008932A4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b/>
          <w:sz w:val="24"/>
          <w:szCs w:val="24"/>
          <w:lang w:eastAsia="pl-PL"/>
        </w:rPr>
        <w:t>Nabywca:</w:t>
      </w:r>
    </w:p>
    <w:p w14:paraId="18DA452E" w14:textId="77777777" w:rsidR="00AC75F0" w:rsidRPr="004A5D9D" w:rsidRDefault="00AC75F0" w:rsidP="008932A4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Miasto Łódź</w:t>
      </w:r>
    </w:p>
    <w:p w14:paraId="089CC3B7" w14:textId="77777777" w:rsidR="00AC75F0" w:rsidRPr="004A5D9D" w:rsidRDefault="00AC75F0" w:rsidP="008932A4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ul. Piotrkowska 104</w:t>
      </w:r>
    </w:p>
    <w:p w14:paraId="010CFA55" w14:textId="77777777" w:rsidR="00AC75F0" w:rsidRPr="004A5D9D" w:rsidRDefault="00AC75F0" w:rsidP="008932A4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90-926 Łódź</w:t>
      </w:r>
    </w:p>
    <w:p w14:paraId="69EC40DB" w14:textId="77777777" w:rsidR="00AC75F0" w:rsidRPr="004A5D9D" w:rsidRDefault="00AC75F0" w:rsidP="008932A4">
      <w:pPr>
        <w:keepNext/>
        <w:keepLines/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NIP: 725-00-28-902</w:t>
      </w:r>
    </w:p>
    <w:p w14:paraId="2780F152" w14:textId="77777777" w:rsidR="00AC75F0" w:rsidRPr="004A5D9D" w:rsidRDefault="00AC75F0" w:rsidP="008932A4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8B69AFA" w14:textId="77777777" w:rsidR="00AC75F0" w:rsidRPr="004A5D9D" w:rsidRDefault="00AC75F0" w:rsidP="008932A4">
      <w:pPr>
        <w:keepNext/>
        <w:keepLines/>
        <w:suppressAutoHyphens/>
        <w:spacing w:after="12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b/>
          <w:sz w:val="24"/>
          <w:szCs w:val="24"/>
          <w:lang w:eastAsia="pl-PL"/>
        </w:rPr>
        <w:t>Odbiorca faktury:</w:t>
      </w:r>
    </w:p>
    <w:p w14:paraId="30642789" w14:textId="77777777" w:rsidR="00AC75F0" w:rsidRPr="004A5D9D" w:rsidRDefault="00AC75F0" w:rsidP="008932A4">
      <w:pPr>
        <w:keepNext/>
        <w:keepLine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 xml:space="preserve">Centrum Kształcenia Zawodowego i Ustawicznego w Łodzi, </w:t>
      </w:r>
    </w:p>
    <w:p w14:paraId="0D4D8DE3" w14:textId="77777777" w:rsidR="00AC75F0" w:rsidRPr="004A5D9D" w:rsidRDefault="00AC75F0" w:rsidP="008932A4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 xml:space="preserve">ul. Stefana Żeromskiego 115, 90-542 Łódź </w:t>
      </w:r>
    </w:p>
    <w:p w14:paraId="7348EC24" w14:textId="77777777" w:rsidR="00AC75F0" w:rsidRPr="004A5D9D" w:rsidRDefault="00AC75F0" w:rsidP="008932A4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4A5D9D">
        <w:rPr>
          <w:rFonts w:ascii="Times New Roman" w:eastAsia="Times New Roman" w:hAnsi="Times New Roman"/>
          <w:sz w:val="24"/>
          <w:szCs w:val="24"/>
          <w:lang w:eastAsia="pl-PL"/>
        </w:rPr>
        <w:t>NIP 727-10-06-567</w:t>
      </w:r>
    </w:p>
    <w:p w14:paraId="4F982780" w14:textId="77777777" w:rsidR="00AC75F0" w:rsidRPr="004A5D9D" w:rsidRDefault="00AC75F0" w:rsidP="008932A4">
      <w:pPr>
        <w:keepNext/>
        <w:keepLines/>
        <w:spacing w:after="0" w:line="36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B302E3F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Na fakturze powinien znajdować się dopisek: numer i data zawarcia niniejszej umowy.</w:t>
      </w:r>
    </w:p>
    <w:p w14:paraId="226AEB13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Wykonawca ma możliwość przesłania drogą elektroniczną ustrukturyzowanej faktury elektronicznej w rozumieniu ustawy o elektronicznym fakturowaniu.</w:t>
      </w:r>
    </w:p>
    <w:p w14:paraId="7AC8F69D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W przypadku, gdy Wykonawca skorzysta z tej możliwości przesłania ustrukturyzowanej faktury elektronicznej, wówczas zobowiązany jest do skorzystania z Platformy Elektronicznego Fakturowania udostępnionej na stronie internetowej </w:t>
      </w:r>
      <w:hyperlink r:id="rId8" w:history="1">
        <w:r w:rsidRPr="004A5D9D">
          <w:rPr>
            <w:rFonts w:ascii="Times New Roman" w:hAnsi="Times New Roman"/>
            <w:sz w:val="24"/>
            <w:szCs w:val="24"/>
          </w:rPr>
          <w:t>https://efaktura.gov.pl</w:t>
        </w:r>
      </w:hyperlink>
      <w:r w:rsidRPr="004A5D9D">
        <w:rPr>
          <w:rFonts w:ascii="Times New Roman" w:hAnsi="Times New Roman"/>
          <w:sz w:val="24"/>
          <w:szCs w:val="24"/>
        </w:rPr>
        <w:t>.</w:t>
      </w:r>
    </w:p>
    <w:p w14:paraId="0AA9E684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Zasady związane z wystawieniem ustrukturyzowanych faktur elektronicznych i innych ustrukturyzowanych dokumentów określa ustawa o elektronicznym fakturowaniu oraz akty wykonawcze. </w:t>
      </w:r>
    </w:p>
    <w:p w14:paraId="528C20F6" w14:textId="3F5983A3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Wykonawca zobowiązany jest powiadomić Zamawiającego o wystawieniu faktury na Platformie Elektronicznego Fakturowania – na poniższego maila: …………</w:t>
      </w:r>
    </w:p>
    <w:p w14:paraId="64D9528F" w14:textId="77777777" w:rsidR="00AC75F0" w:rsidRPr="004A5D9D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W przypadku, gdy wskazany przez wykonawcę rachunek bankowy, na który ma  nastąpić zapłata wynagrodzenia nie  widnieje  w wykazie podmiotów zarejestrowanych jako podatnicy  VAT, niezarejestrowanych oraz wykreślonych i przywróconych do rejestru VAT Zamawiającemu przysługuje  prawo wstrzymania zapłaty  wynagrodzenia do  czasu uzyskania wpisu  do  tego rachunku do przedmiotowego wykazu lub wskazania  nowego rachunku ujawnionego w  w/w wykazie.</w:t>
      </w:r>
    </w:p>
    <w:p w14:paraId="0041316A" w14:textId="1DBE2870" w:rsidR="00AC75F0" w:rsidRDefault="00AC75F0" w:rsidP="008932A4">
      <w:pPr>
        <w:keepNext/>
        <w:keepLines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Okres do  czasu uzyskania przez wykonawcę  wpisu rachunku bankowego </w:t>
      </w:r>
      <w:proofErr w:type="gramStart"/>
      <w:r w:rsidRPr="004A5D9D">
        <w:rPr>
          <w:rFonts w:ascii="Times New Roman" w:hAnsi="Times New Roman"/>
          <w:sz w:val="24"/>
          <w:szCs w:val="24"/>
        </w:rPr>
        <w:t>do  [</w:t>
      </w:r>
      <w:proofErr w:type="gramEnd"/>
      <w:r w:rsidRPr="004A5D9D">
        <w:rPr>
          <w:rFonts w:ascii="Times New Roman" w:hAnsi="Times New Roman"/>
          <w:sz w:val="24"/>
          <w:szCs w:val="24"/>
        </w:rPr>
        <w:t xml:space="preserve">przedmiotowego wykazu lub wskazania  nowego  rachunku  bankowego ujawnionego w  www wykazie nie jest traktowany jako opóźnienie zamawiającego w  zapłacie  należnego wynagrodzenia  i w  takim  przypadku nie będą naliczane  za ten okres  odsetki za opóźnienie  w  wysokości  odsetek  ustawowych.  </w:t>
      </w:r>
    </w:p>
    <w:p w14:paraId="60114D7A" w14:textId="77777777" w:rsidR="00AC75F0" w:rsidRPr="004A5D9D" w:rsidRDefault="00AC75F0" w:rsidP="008932A4">
      <w:pPr>
        <w:keepNext/>
        <w:keepLines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3</w:t>
      </w:r>
    </w:p>
    <w:p w14:paraId="12D63457" w14:textId="2FF115D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 xml:space="preserve">W razie stwierdzenia braków w dostawie lub dostarczania przedmiotu zamówienia i niezgodne z oferta wykonawcy (wadliwego), wykonawca obowiązany jest do uzupełnienia lub wymiany przedmiotu zamówienia na zgodny z oferta, na własny koszt w terminie 14 dni od  dnia  zgłoszenia. </w:t>
      </w:r>
    </w:p>
    <w:p w14:paraId="3EA2A880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zobowiązuje się odebrać wadliwy towar swoim staraniem i na swój koszt. </w:t>
      </w:r>
    </w:p>
    <w:p w14:paraId="01270780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Zgłoszenie wad nastąpi za pośrednictwem poczty elektronicznej lub na numer faksu wykonawcy. Wykonawca usunie wady bezpłatnie w ciągu 14 dni licząc od dnia zagłodzenia.</w:t>
      </w:r>
    </w:p>
    <w:p w14:paraId="51577A89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Bezczynność wykonawcy w spełnieniu obowiązku wynikającego z ust. 1. Może skutkować odstąpieniem przez Zamawiającego od umowy. </w:t>
      </w:r>
    </w:p>
    <w:p w14:paraId="2404CD16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 przypadku, o którym mowa w ust 1 obowiązek zapłaty ciąży na Zamawiającym tylko w  zakresie dostarczonych mebli zgodnych  z umową. Zapłata za uzupełniony lub wymieniony towar nastąpi po jego dostarczeniu  i sprawdzeniu.</w:t>
      </w:r>
    </w:p>
    <w:p w14:paraId="673C98D6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Wykonawca udziela Zamawiającemu gwarancji jakości na przedmiot umowy, Okres gwarancji  wynosi ……. licząc od 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dnia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 xml:space="preserve"> kiedy rzecz została zamawiającemu wydana. </w:t>
      </w:r>
    </w:p>
    <w:p w14:paraId="1AC02D66" w14:textId="77777777" w:rsidR="00AC75F0" w:rsidRPr="004A5D9D" w:rsidRDefault="00AC75F0" w:rsidP="008932A4">
      <w:pPr>
        <w:keepNext/>
        <w:keepLines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Uprawnienia  z  tytułu rękojmi za  wady fizyczne przedmiotu zamówienia wygasają po  upływie … miesięcy licząc od 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dnia ,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 xml:space="preserve"> kiedy rzecz została zamawiającemu wydana. </w:t>
      </w:r>
    </w:p>
    <w:p w14:paraId="599A6BDC" w14:textId="77777777" w:rsidR="00AC75F0" w:rsidRPr="004A5D9D" w:rsidRDefault="00AC75F0" w:rsidP="008932A4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4</w:t>
      </w:r>
    </w:p>
    <w:p w14:paraId="1428AD8B" w14:textId="77777777" w:rsidR="00AC75F0" w:rsidRPr="004A5D9D" w:rsidRDefault="00AC75F0" w:rsidP="008932A4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 razie niewykonania lub nienależytego wykonania umowy wykonawca zobowiązany jest do zapłaty na rzecz Zamawiającego następujących kar umownych:</w:t>
      </w:r>
    </w:p>
    <w:p w14:paraId="77966012" w14:textId="6ACE457A" w:rsidR="00AC75F0" w:rsidRPr="004A5D9D" w:rsidRDefault="00AC75F0" w:rsidP="008932A4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za nieterminowe dostarczenie przedmiotu umowy w wysokości 5 % wartości niedostarczonej partii towaru za każdy dzień zwłoki</w:t>
      </w:r>
    </w:p>
    <w:p w14:paraId="5EF083AE" w14:textId="38A572F3" w:rsidR="00AC75F0" w:rsidRPr="004A5D9D" w:rsidRDefault="00AC75F0" w:rsidP="008932A4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za nieterminową wymianę towaru opisanego w paragrafie 3 ust 1 w wysokości 5 % wartości towaru dostarczonego z wadami za każdy dzień zwłoki  liczony od  dnia wyznaczonego na  wymianę towaru;</w:t>
      </w:r>
    </w:p>
    <w:p w14:paraId="4BF88ED7" w14:textId="76C29370" w:rsidR="00AC75F0" w:rsidRPr="004A5D9D" w:rsidRDefault="00AC75F0" w:rsidP="008932A4">
      <w:pPr>
        <w:keepNext/>
        <w:keepLines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lastRenderedPageBreak/>
        <w:t>z  tytułu odstąpienia przez strony od  umowy z przyczyn zależnych od wykonawcy w wysokości 20 % wartości umowy.</w:t>
      </w:r>
    </w:p>
    <w:p w14:paraId="198CA5C6" w14:textId="44FEF5F7" w:rsidR="00AC75F0" w:rsidRPr="004A5D9D" w:rsidRDefault="00AC75F0" w:rsidP="008932A4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Maksymalna wysokość kary </w:t>
      </w:r>
      <w:proofErr w:type="gramStart"/>
      <w:r w:rsidRPr="004A5D9D">
        <w:rPr>
          <w:rFonts w:ascii="Times New Roman" w:hAnsi="Times New Roman"/>
          <w:bCs/>
          <w:sz w:val="24"/>
          <w:szCs w:val="24"/>
        </w:rPr>
        <w:t>( suma</w:t>
      </w:r>
      <w:proofErr w:type="gramEnd"/>
      <w:r w:rsidRPr="004A5D9D">
        <w:rPr>
          <w:rFonts w:ascii="Times New Roman" w:hAnsi="Times New Roman"/>
          <w:bCs/>
          <w:sz w:val="24"/>
          <w:szCs w:val="24"/>
        </w:rPr>
        <w:t xml:space="preserve"> kar z lit  a) i b) nie może przekroczyć 20 % wynagrodzenia, o jakim mowa w par. 2 ust 2 Umowy. Strony postanawiają, że w przypadku  odstąpienia od umowy sumowaniu podlegać  będą  zarówno kary  z tytułu należytego  wykonania  umowy jak i z  tytułu odstąpienia od umowy. W przypadku, gdy suma kar o jakich mowa powyżej przewyższa 20% wynagrodzenia Zamawiający ma prawo odstąpić od umowy z winy wykonawcy. </w:t>
      </w:r>
    </w:p>
    <w:p w14:paraId="43C06456" w14:textId="77777777" w:rsidR="00AC75F0" w:rsidRPr="004A5D9D" w:rsidRDefault="00AC75F0" w:rsidP="008932A4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Wykonawca wyraża  zgodę na potrącanie kary umownej z przysługującego mu wynagrodzenia.</w:t>
      </w:r>
    </w:p>
    <w:p w14:paraId="46D6150D" w14:textId="77777777" w:rsidR="00AC75F0" w:rsidRPr="004A5D9D" w:rsidRDefault="00AC75F0" w:rsidP="008932A4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Niezależnie od przewidzianych w ust 1 kar umownych strony zastrzegają prawo dochodzenia odszkodowania uzupełniającego na  zasadach ogólnych. </w:t>
      </w:r>
    </w:p>
    <w:p w14:paraId="7AC36390" w14:textId="7F5C3570" w:rsidR="00AC75F0" w:rsidRPr="004A5D9D" w:rsidRDefault="00AC75F0" w:rsidP="008932A4">
      <w:pPr>
        <w:keepNext/>
        <w:keepLines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 xml:space="preserve">Zamawiający nie wyraża zgody na zbywanie  wierzytelności bez jego zgody. Zgoda zamawiającego na cesję musi zostać wyrażona w  formie pisemnej. </w:t>
      </w:r>
    </w:p>
    <w:p w14:paraId="34CF93C2" w14:textId="77777777" w:rsidR="00AC75F0" w:rsidRPr="004A5D9D" w:rsidRDefault="00AC75F0" w:rsidP="008932A4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t>§ 5</w:t>
      </w:r>
    </w:p>
    <w:p w14:paraId="1A644A7A" w14:textId="77777777" w:rsidR="00AC75F0" w:rsidRPr="004A5D9D" w:rsidRDefault="00AC75F0" w:rsidP="008932A4">
      <w:pPr>
        <w:keepNext/>
        <w:keepLines/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89EB5C" w14:textId="6BE601F3" w:rsidR="00AC75F0" w:rsidRPr="004A5D9D" w:rsidRDefault="00AC75F0" w:rsidP="008932A4">
      <w:pPr>
        <w:keepNext/>
        <w:keepLines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bCs/>
          <w:sz w:val="24"/>
          <w:szCs w:val="24"/>
        </w:rPr>
        <w:t>Termin dostawy mebli: do</w:t>
      </w:r>
      <w:r w:rsidR="00FD6EF8">
        <w:rPr>
          <w:rFonts w:ascii="Times New Roman" w:hAnsi="Times New Roman"/>
          <w:bCs/>
          <w:sz w:val="24"/>
          <w:szCs w:val="24"/>
        </w:rPr>
        <w:t>.........</w:t>
      </w:r>
      <w:r w:rsidRPr="004A5D9D">
        <w:rPr>
          <w:rFonts w:ascii="Times New Roman" w:hAnsi="Times New Roman"/>
          <w:bCs/>
          <w:sz w:val="24"/>
          <w:szCs w:val="24"/>
        </w:rPr>
        <w:t xml:space="preserve"> dni od dnia podpisania umowy. </w:t>
      </w:r>
    </w:p>
    <w:p w14:paraId="0A16F560" w14:textId="77777777" w:rsidR="00AC75F0" w:rsidRPr="004A5D9D" w:rsidRDefault="00AC75F0" w:rsidP="008932A4">
      <w:pPr>
        <w:keepNext/>
        <w:keepLines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Zamawiający dopuszcza możliwość dokonywania zmian w treści niniejszej umowy </w:t>
      </w:r>
      <w:r w:rsidRPr="004A5D9D">
        <w:rPr>
          <w:rFonts w:ascii="Times New Roman" w:hAnsi="Times New Roman"/>
          <w:sz w:val="24"/>
          <w:szCs w:val="24"/>
        </w:rPr>
        <w:br/>
        <w:t>w sytuacjach, gdy wystąpi co najmniej jedna z poniżej wymienionych okoliczności:</w:t>
      </w:r>
    </w:p>
    <w:p w14:paraId="2DD02C42" w14:textId="77777777" w:rsidR="00AC75F0" w:rsidRPr="004A5D9D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zachodzi konieczność zmiany terminu wykonania przedmiotu zamówienia, </w:t>
      </w:r>
      <w:r w:rsidRPr="004A5D9D">
        <w:rPr>
          <w:rFonts w:ascii="Times New Roman" w:hAnsi="Times New Roman"/>
          <w:sz w:val="24"/>
          <w:szCs w:val="24"/>
        </w:rPr>
        <w:br/>
        <w:t xml:space="preserve">w przypadku, gdy nie można było tego przewidzieć w chwili podpisania umowy </w:t>
      </w:r>
      <w:r w:rsidRPr="004A5D9D">
        <w:rPr>
          <w:rFonts w:ascii="Times New Roman" w:hAnsi="Times New Roman"/>
          <w:sz w:val="24"/>
          <w:szCs w:val="24"/>
        </w:rPr>
        <w:br/>
        <w:t>i nie wynika z przyczyn zawinionych przez Wykonawcę;</w:t>
      </w:r>
    </w:p>
    <w:p w14:paraId="263EA54A" w14:textId="77777777" w:rsidR="00AC75F0" w:rsidRPr="004A5D9D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gdy z przyczyn niezawinionych przez Wykonawcę nie jest możliwe dostarczenie wskazanych w ofercie mebli, Zamawiający dopuszcza ich zmianę na meble nie gorsze niż zaoferowane;</w:t>
      </w:r>
    </w:p>
    <w:p w14:paraId="4C57BC08" w14:textId="77777777" w:rsidR="00AC75F0" w:rsidRPr="004A5D9D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lastRenderedPageBreak/>
        <w:t>niezbędna jest zmiana sposobu wykonania zobowiązania z przyczyn niezawinionych przez Wykonawcę, o ile zmiana taka jest korzystna dla zamawiającego lub jest konieczna w celu prawidłowego wykonania umowy;</w:t>
      </w:r>
    </w:p>
    <w:p w14:paraId="5CD568EE" w14:textId="77777777" w:rsidR="00AC75F0" w:rsidRPr="004A5D9D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jeżeli nastąpi zmiana powszechnie obowiązujących przepisów prawa w zakresie mającym wpływ na realizację przedmiotu zamówienia;</w:t>
      </w:r>
    </w:p>
    <w:p w14:paraId="02274D21" w14:textId="77777777" w:rsidR="00AC75F0" w:rsidRPr="004A5D9D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możliwa jest korzystna dla Zamawiającego zmiana terminu i sposobu płatności </w:t>
      </w:r>
      <w:r w:rsidRPr="004A5D9D">
        <w:rPr>
          <w:rFonts w:ascii="Times New Roman" w:hAnsi="Times New Roman"/>
          <w:sz w:val="24"/>
          <w:szCs w:val="24"/>
        </w:rPr>
        <w:br/>
        <w:t>za realizację przedmiotu zamówienia;</w:t>
      </w:r>
    </w:p>
    <w:p w14:paraId="384C6A57" w14:textId="63271579" w:rsidR="00AC75F0" w:rsidRPr="00FD6EF8" w:rsidRDefault="00AC75F0" w:rsidP="008932A4">
      <w:pPr>
        <w:keepNext/>
        <w:keepLines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nastąpi zmiana danych wykonawcy np. zmiana adresu, osób kontaktowych itp.</w:t>
      </w:r>
    </w:p>
    <w:p w14:paraId="66984DEA" w14:textId="77777777" w:rsidR="00AC75F0" w:rsidRPr="004A5D9D" w:rsidRDefault="00AC75F0" w:rsidP="008932A4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A5D9D">
        <w:rPr>
          <w:rFonts w:ascii="Times New Roman" w:hAnsi="Times New Roman"/>
          <w:b/>
          <w:sz w:val="24"/>
          <w:szCs w:val="24"/>
        </w:rPr>
        <w:t>§ 6</w:t>
      </w:r>
    </w:p>
    <w:p w14:paraId="7BF200B1" w14:textId="77777777" w:rsidR="00AC75F0" w:rsidRPr="004A5D9D" w:rsidRDefault="00AC75F0" w:rsidP="008932A4">
      <w:pPr>
        <w:keepNext/>
        <w:keepLines/>
        <w:numPr>
          <w:ilvl w:val="0"/>
          <w:numId w:val="12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Wszelkie spory powstałe na tle wykonania niniejszej umowy Strony zobowiązują się rozwiązywać polubownie. W </w:t>
      </w:r>
      <w:proofErr w:type="gramStart"/>
      <w:r w:rsidRPr="004A5D9D">
        <w:rPr>
          <w:rFonts w:ascii="Times New Roman" w:hAnsi="Times New Roman"/>
          <w:sz w:val="24"/>
          <w:szCs w:val="24"/>
        </w:rPr>
        <w:t>przypadku</w:t>
      </w:r>
      <w:proofErr w:type="gramEnd"/>
      <w:r w:rsidRPr="004A5D9D">
        <w:rPr>
          <w:rFonts w:ascii="Times New Roman" w:hAnsi="Times New Roman"/>
          <w:sz w:val="24"/>
          <w:szCs w:val="24"/>
        </w:rPr>
        <w:t xml:space="preserve"> kiedy okaże się to niemożliwe, spory te zostaną poddane przez Strony rozstrzygnięciu przez Sąd miejscowo właściwy dla siedziby Zamawiającego. Strony zobowiązu</w:t>
      </w:r>
      <w:r w:rsidRPr="004A5D9D">
        <w:rPr>
          <w:rFonts w:ascii="Times New Roman" w:hAnsi="Times New Roman"/>
          <w:sz w:val="24"/>
          <w:szCs w:val="24"/>
        </w:rPr>
        <w:softHyphen/>
        <w:t>ją się wykonać orzeczenie Sądu natychmiast i dobrowolnie.</w:t>
      </w:r>
    </w:p>
    <w:p w14:paraId="0E117BB7" w14:textId="0C153742" w:rsidR="00AC75F0" w:rsidRPr="004A5D9D" w:rsidRDefault="00AC75F0" w:rsidP="008932A4">
      <w:pPr>
        <w:keepNext/>
        <w:keepLines/>
        <w:numPr>
          <w:ilvl w:val="0"/>
          <w:numId w:val="12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 xml:space="preserve">W sprawach nie uregulowanych niniejszą umową mają zastosowanie przepisy ustawy </w:t>
      </w:r>
      <w:r w:rsidRPr="004A5D9D">
        <w:rPr>
          <w:rFonts w:ascii="Times New Roman" w:hAnsi="Times New Roman"/>
          <w:sz w:val="24"/>
          <w:szCs w:val="24"/>
        </w:rPr>
        <w:br/>
        <w:t>Prawo zamówień publicznych i przepisy Kodeksu Cywilnego.</w:t>
      </w:r>
    </w:p>
    <w:p w14:paraId="4FC3E73B" w14:textId="77777777" w:rsidR="00AC75F0" w:rsidRPr="004A5D9D" w:rsidRDefault="00AC75F0" w:rsidP="008932A4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98AB4C7" w14:textId="77777777" w:rsidR="00AC75F0" w:rsidRPr="004A5D9D" w:rsidRDefault="00AC75F0" w:rsidP="008932A4">
      <w:pPr>
        <w:pStyle w:val="Nrparagrafu"/>
        <w:spacing w:line="360" w:lineRule="auto"/>
        <w:rPr>
          <w:b/>
          <w:szCs w:val="24"/>
        </w:rPr>
      </w:pPr>
      <w:r w:rsidRPr="004A5D9D">
        <w:rPr>
          <w:b/>
          <w:szCs w:val="24"/>
        </w:rPr>
        <w:t>7</w:t>
      </w:r>
    </w:p>
    <w:p w14:paraId="4945F0D0" w14:textId="77777777" w:rsidR="00AC75F0" w:rsidRPr="004A5D9D" w:rsidRDefault="00AC75F0" w:rsidP="008932A4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Zmiany umowy wymagają zgody obu stron w formie pisemnej pod rygorem nieważności.</w:t>
      </w:r>
    </w:p>
    <w:p w14:paraId="1B343016" w14:textId="77777777" w:rsidR="00AC75F0" w:rsidRPr="004A5D9D" w:rsidRDefault="00AC75F0" w:rsidP="008932A4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Niniejszą umowę sporządzono w dwóch jednobrzmiących egzemplarzach, jeden dla Zamawiającego i jeden dla Wykonawcy.</w:t>
      </w:r>
    </w:p>
    <w:p w14:paraId="3C256B46" w14:textId="24F590BB" w:rsidR="00AC75F0" w:rsidRDefault="00AC75F0" w:rsidP="008932A4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t>Niniejsza umowa wchodzi w życie z dniem jej podpisania.</w:t>
      </w:r>
    </w:p>
    <w:p w14:paraId="75DF5974" w14:textId="77777777" w:rsidR="00731A72" w:rsidRPr="00B01801" w:rsidRDefault="00731A72" w:rsidP="00731A72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 realizacji przedmiotu umowy – jeśli dotyczy – należy stosować wymagania określone w art. 3 ust 3 </w:t>
      </w:r>
      <w:r w:rsidRPr="00B01801">
        <w:rPr>
          <w:rFonts w:ascii="Times New Roman" w:hAnsi="Times New Roman"/>
          <w:sz w:val="24"/>
          <w:szCs w:val="24"/>
        </w:rPr>
        <w:t>Ustawa z dnia 26 kwietnia 2024 r. o zapewnianiu spełniania wymagań dostępności niektórych produktów i usług przez podmioty gospodarcze</w:t>
      </w:r>
    </w:p>
    <w:p w14:paraId="753B0FF0" w14:textId="77777777" w:rsidR="00731A72" w:rsidRPr="004A5D9D" w:rsidRDefault="00731A72" w:rsidP="00731A72">
      <w:pPr>
        <w:keepNext/>
        <w:keepLines/>
        <w:spacing w:after="0" w:line="360" w:lineRule="auto"/>
        <w:ind w:left="340"/>
        <w:jc w:val="both"/>
        <w:rPr>
          <w:rFonts w:ascii="Times New Roman" w:hAnsi="Times New Roman"/>
          <w:sz w:val="24"/>
          <w:szCs w:val="24"/>
        </w:rPr>
      </w:pPr>
    </w:p>
    <w:p w14:paraId="09349D98" w14:textId="77777777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8E9202" w14:textId="77777777" w:rsidR="00AC75F0" w:rsidRPr="004A5D9D" w:rsidRDefault="00AC75F0" w:rsidP="008932A4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ZAMAWIAJĄCY                                                                               WYKONAWCA</w:t>
      </w:r>
    </w:p>
    <w:p w14:paraId="3EEB207F" w14:textId="77777777" w:rsidR="00AC75F0" w:rsidRPr="004A5D9D" w:rsidRDefault="00AC75F0" w:rsidP="008932A4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bookmarkEnd w:id="0"/>
    <w:p w14:paraId="7056084B" w14:textId="77777777" w:rsidR="00724798" w:rsidRPr="004A5D9D" w:rsidRDefault="00724798" w:rsidP="008932A4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DE8CFA6" w14:textId="2A93AB01" w:rsidR="003F66C1" w:rsidRPr="004A5D9D" w:rsidRDefault="003F66C1" w:rsidP="008932A4">
      <w:pPr>
        <w:keepNext/>
        <w:keepLines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Załącznik</w:t>
      </w:r>
    </w:p>
    <w:p w14:paraId="47730160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PROTOKÓŁ ODBIORU</w:t>
      </w:r>
    </w:p>
    <w:p w14:paraId="22089333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E03BE67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AC5C12" w14:textId="77777777" w:rsidR="003F66C1" w:rsidRPr="004A5D9D" w:rsidRDefault="003F66C1" w:rsidP="008932A4">
      <w:pPr>
        <w:keepNext/>
        <w:keepLines/>
        <w:spacing w:after="0" w:line="360" w:lineRule="auto"/>
        <w:ind w:left="4" w:right="7000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 xml:space="preserve">Przedmiot Umowy: </w:t>
      </w:r>
    </w:p>
    <w:p w14:paraId="5F54F288" w14:textId="4CDD684B" w:rsidR="003F66C1" w:rsidRPr="004A5D9D" w:rsidRDefault="003F66C1" w:rsidP="008932A4">
      <w:pPr>
        <w:keepNext/>
        <w:keepLines/>
        <w:spacing w:after="0" w:line="360" w:lineRule="auto"/>
        <w:ind w:left="4" w:right="7000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</w:t>
      </w:r>
    </w:p>
    <w:p w14:paraId="58E93CFF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Podstawa prawna:</w:t>
      </w:r>
    </w:p>
    <w:p w14:paraId="06D5EA91" w14:textId="77777777" w:rsidR="003F66C1" w:rsidRPr="004A5D9D" w:rsidRDefault="003F66C1" w:rsidP="008932A4">
      <w:pPr>
        <w:keepNext/>
        <w:keepLines/>
        <w:tabs>
          <w:tab w:val="left" w:pos="392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Umowa nr ………………. zawarta pomiędzy …………………</w:t>
      </w:r>
      <w:proofErr w:type="gramStart"/>
      <w:r w:rsidRPr="004A5D9D">
        <w:rPr>
          <w:rFonts w:ascii="Times New Roman" w:eastAsia="Times New Roman" w:hAnsi="Times New Roman"/>
          <w:sz w:val="24"/>
          <w:szCs w:val="24"/>
        </w:rPr>
        <w:t>…….</w:t>
      </w:r>
      <w:proofErr w:type="gramEnd"/>
      <w:r w:rsidRPr="004A5D9D">
        <w:rPr>
          <w:rFonts w:ascii="Times New Roman" w:eastAsia="Times New Roman" w:hAnsi="Times New Roman"/>
          <w:sz w:val="24"/>
          <w:szCs w:val="24"/>
        </w:rPr>
        <w:t>a ………………………,</w:t>
      </w:r>
    </w:p>
    <w:p w14:paraId="57946DAE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Zamawiający:</w:t>
      </w:r>
    </w:p>
    <w:p w14:paraId="74407E1B" w14:textId="64FDDF90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</w:t>
      </w:r>
    </w:p>
    <w:p w14:paraId="6932C01A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Wykonawca:</w:t>
      </w:r>
    </w:p>
    <w:p w14:paraId="5B008DAB" w14:textId="7E141F33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</w:t>
      </w:r>
    </w:p>
    <w:p w14:paraId="3F47CC5C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077CD33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Wyniki prac według umowy:</w:t>
      </w:r>
    </w:p>
    <w:p w14:paraId="4F07E6F5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41F24" w14:textId="77777777" w:rsidR="003F66C1" w:rsidRPr="004A5D9D" w:rsidRDefault="003F66C1" w:rsidP="008932A4">
      <w:pPr>
        <w:keepNext/>
        <w:keepLines/>
        <w:spacing w:after="0" w:line="360" w:lineRule="auto"/>
        <w:ind w:left="338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(wypełnia Wykonawca)</w:t>
      </w:r>
    </w:p>
    <w:p w14:paraId="539B959F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2C7E42F" w14:textId="77777777" w:rsidR="003F66C1" w:rsidRPr="004A5D9D" w:rsidRDefault="003F66C1" w:rsidP="008932A4">
      <w:pPr>
        <w:keepNext/>
        <w:keepLines/>
        <w:spacing w:after="0" w:line="360" w:lineRule="auto"/>
        <w:ind w:left="312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Oświadczenie Wykonawcy:</w:t>
      </w:r>
    </w:p>
    <w:p w14:paraId="19899660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5A964C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Wykonawca oświadcza, że Umowa została wykonana zgodnie z ofertą Wykonawcy, obowiązującymi przepisami i standardami wykonania.</w:t>
      </w:r>
    </w:p>
    <w:p w14:paraId="0444CF02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5EC63AB2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75C696A0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</w:p>
    <w:p w14:paraId="5E8D81C4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…………………, dnia …………………… ………………………</w:t>
      </w:r>
      <w:proofErr w:type="gramStart"/>
      <w:r w:rsidRPr="004A5D9D">
        <w:rPr>
          <w:rFonts w:ascii="Times New Roman" w:eastAsia="Times New Roman" w:hAnsi="Times New Roman"/>
          <w:sz w:val="24"/>
          <w:szCs w:val="24"/>
        </w:rPr>
        <w:t>…….</w:t>
      </w:r>
      <w:proofErr w:type="gramEnd"/>
      <w:r w:rsidRPr="004A5D9D">
        <w:rPr>
          <w:rFonts w:ascii="Times New Roman" w:eastAsia="Times New Roman" w:hAnsi="Times New Roman"/>
          <w:sz w:val="24"/>
          <w:szCs w:val="24"/>
        </w:rPr>
        <w:t>.</w:t>
      </w:r>
    </w:p>
    <w:p w14:paraId="75B82FF7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(podpis Wykonawcy)</w:t>
      </w:r>
    </w:p>
    <w:p w14:paraId="361508EC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00418AE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833A7FA" w14:textId="77777777" w:rsidR="003F66C1" w:rsidRPr="004A5D9D" w:rsidRDefault="003F66C1" w:rsidP="008932A4">
      <w:pPr>
        <w:keepNext/>
        <w:keepLines/>
        <w:spacing w:after="0" w:line="360" w:lineRule="auto"/>
        <w:ind w:left="296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A5D9D">
        <w:rPr>
          <w:rFonts w:ascii="Times New Roman" w:eastAsia="Times New Roman" w:hAnsi="Times New Roman"/>
          <w:b/>
          <w:sz w:val="24"/>
          <w:szCs w:val="24"/>
        </w:rPr>
        <w:t>Oświadczenie Zamawiającego:</w:t>
      </w:r>
    </w:p>
    <w:p w14:paraId="10BFD05B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9A8DED2" w14:textId="77777777" w:rsidR="003F66C1" w:rsidRPr="004A5D9D" w:rsidRDefault="003F66C1" w:rsidP="008932A4">
      <w:pPr>
        <w:keepNext/>
        <w:keepLines/>
        <w:tabs>
          <w:tab w:val="left" w:pos="108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4A5D9D">
        <w:rPr>
          <w:rFonts w:ascii="Times New Roman" w:eastAsia="Times New Roman" w:hAnsi="Times New Roman"/>
          <w:sz w:val="24"/>
          <w:szCs w:val="24"/>
        </w:rPr>
        <w:t>Zamawiający,  po</w:t>
      </w:r>
      <w:proofErr w:type="gramEnd"/>
      <w:r w:rsidRPr="004A5D9D">
        <w:rPr>
          <w:rFonts w:ascii="Times New Roman" w:eastAsia="Times New Roman" w:hAnsi="Times New Roman"/>
          <w:sz w:val="24"/>
          <w:szCs w:val="24"/>
        </w:rPr>
        <w:t xml:space="preserve"> przeprowadzeniu kontroli wykonania Umowy, podjął decyzję o:</w:t>
      </w:r>
    </w:p>
    <w:p w14:paraId="4E78D4C3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C8718B5" w14:textId="77777777" w:rsidR="003F66C1" w:rsidRPr="004A5D9D" w:rsidRDefault="003F66C1" w:rsidP="008932A4">
      <w:pPr>
        <w:keepNext/>
        <w:keepLines/>
        <w:numPr>
          <w:ilvl w:val="0"/>
          <w:numId w:val="23"/>
        </w:numPr>
        <w:tabs>
          <w:tab w:val="left" w:pos="244"/>
        </w:tabs>
        <w:spacing w:after="0" w:line="360" w:lineRule="auto"/>
        <w:ind w:left="4" w:right="4020" w:hanging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pozytywnym wyniku kontroli wykonania Umowy – bez zastrzeżeń</w:t>
      </w:r>
    </w:p>
    <w:p w14:paraId="35CB7F64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E2FC8A" w14:textId="77777777" w:rsidR="003F66C1" w:rsidRPr="004A5D9D" w:rsidRDefault="003F66C1" w:rsidP="008932A4">
      <w:pPr>
        <w:keepNext/>
        <w:keepLines/>
        <w:numPr>
          <w:ilvl w:val="0"/>
          <w:numId w:val="23"/>
        </w:numPr>
        <w:tabs>
          <w:tab w:val="left" w:pos="244"/>
        </w:tabs>
        <w:spacing w:after="0" w:line="360" w:lineRule="auto"/>
        <w:ind w:left="4" w:right="4040" w:hanging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negatywnym wyniku kontroli wykonania Umowy - ze względu na wyszczególnione poniżej wady</w:t>
      </w:r>
    </w:p>
    <w:p w14:paraId="50FF1279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4748BB7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Uwagi, zastrzeżenia do wykonania Umowy wraz z ich uzasadnieniem:</w:t>
      </w:r>
    </w:p>
    <w:p w14:paraId="6620CA90" w14:textId="77777777" w:rsidR="003F66C1" w:rsidRPr="004A5D9D" w:rsidRDefault="003F66C1" w:rsidP="008932A4">
      <w:pPr>
        <w:keepNext/>
        <w:keepLines/>
        <w:numPr>
          <w:ilvl w:val="0"/>
          <w:numId w:val="24"/>
        </w:numPr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1307E369" w14:textId="77777777" w:rsidR="003F66C1" w:rsidRPr="004A5D9D" w:rsidRDefault="003F66C1" w:rsidP="008932A4">
      <w:pPr>
        <w:keepNext/>
        <w:keepLines/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30ABF89B" w14:textId="77777777" w:rsidR="003F66C1" w:rsidRPr="004A5D9D" w:rsidRDefault="003F66C1" w:rsidP="008932A4">
      <w:pPr>
        <w:keepNext/>
        <w:keepLines/>
        <w:numPr>
          <w:ilvl w:val="0"/>
          <w:numId w:val="24"/>
        </w:numPr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506D1465" w14:textId="77777777" w:rsidR="003F66C1" w:rsidRPr="004A5D9D" w:rsidRDefault="003F66C1" w:rsidP="008932A4">
      <w:pPr>
        <w:keepNext/>
        <w:keepLines/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03B4487A" w14:textId="77777777" w:rsidR="003F66C1" w:rsidRPr="004A5D9D" w:rsidRDefault="003F66C1" w:rsidP="008932A4">
      <w:pPr>
        <w:keepNext/>
        <w:keepLines/>
        <w:numPr>
          <w:ilvl w:val="0"/>
          <w:numId w:val="24"/>
        </w:numPr>
        <w:tabs>
          <w:tab w:val="left" w:pos="851"/>
        </w:tabs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364D255F" w14:textId="77777777" w:rsidR="003F66C1" w:rsidRPr="004A5D9D" w:rsidRDefault="003F66C1" w:rsidP="008932A4">
      <w:pPr>
        <w:keepNext/>
        <w:keepLines/>
        <w:spacing w:after="0" w:line="36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489F7811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Termin na dokonanie ewentualnych poprawek…………</w:t>
      </w:r>
    </w:p>
    <w:p w14:paraId="28CDF3C0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00CE2D9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Dane osoby odbierającej przedmiot Umowy:</w:t>
      </w:r>
    </w:p>
    <w:p w14:paraId="096746FF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1B65E6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68211811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A520F0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Podpis osoby odbierającej zadanie:</w:t>
      </w:r>
    </w:p>
    <w:p w14:paraId="51ED6C15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C5833C1" w14:textId="77777777" w:rsidR="003F66C1" w:rsidRPr="004A5D9D" w:rsidRDefault="003F66C1" w:rsidP="008932A4">
      <w:pPr>
        <w:keepNext/>
        <w:keepLines/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……………………………………………….….</w:t>
      </w:r>
    </w:p>
    <w:p w14:paraId="7EC62995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3363B5B" w14:textId="77777777" w:rsidR="003F66C1" w:rsidRPr="004A5D9D" w:rsidRDefault="003F66C1" w:rsidP="008932A4">
      <w:pPr>
        <w:keepNext/>
        <w:keepLines/>
        <w:tabs>
          <w:tab w:val="left" w:pos="570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Ze strony Wykonawcy:</w:t>
      </w:r>
      <w:r w:rsidRPr="004A5D9D">
        <w:rPr>
          <w:rFonts w:ascii="Times New Roman" w:eastAsia="Times New Roman" w:hAnsi="Times New Roman"/>
          <w:sz w:val="24"/>
          <w:szCs w:val="24"/>
        </w:rPr>
        <w:tab/>
        <w:t>Ze strony Zamawiającego</w:t>
      </w:r>
    </w:p>
    <w:p w14:paraId="228FE036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4993C68" w14:textId="77777777" w:rsidR="003F66C1" w:rsidRPr="004A5D9D" w:rsidRDefault="003F66C1" w:rsidP="008932A4">
      <w:pPr>
        <w:keepNext/>
        <w:keepLines/>
        <w:tabs>
          <w:tab w:val="left" w:pos="550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……………………………..….</w:t>
      </w:r>
      <w:r w:rsidRPr="004A5D9D">
        <w:rPr>
          <w:rFonts w:ascii="Times New Roman" w:eastAsia="Times New Roman" w:hAnsi="Times New Roman"/>
          <w:sz w:val="24"/>
          <w:szCs w:val="24"/>
        </w:rPr>
        <w:tab/>
        <w:t>……………………………..….</w:t>
      </w:r>
    </w:p>
    <w:p w14:paraId="05AF0B85" w14:textId="77777777" w:rsidR="003F66C1" w:rsidRPr="004A5D9D" w:rsidRDefault="003F66C1" w:rsidP="008932A4">
      <w:pPr>
        <w:keepNext/>
        <w:keepLines/>
        <w:tabs>
          <w:tab w:val="left" w:pos="5824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(podpis i pieczątka)</w:t>
      </w:r>
      <w:r w:rsidRPr="004A5D9D">
        <w:rPr>
          <w:rFonts w:ascii="Times New Roman" w:eastAsia="Times New Roman" w:hAnsi="Times New Roman"/>
          <w:sz w:val="24"/>
          <w:szCs w:val="24"/>
        </w:rPr>
        <w:tab/>
        <w:t>(podpis i pieczątka)</w:t>
      </w:r>
    </w:p>
    <w:p w14:paraId="2759A776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57A31E9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BD97B88" w14:textId="77777777" w:rsidR="003F66C1" w:rsidRPr="004A5D9D" w:rsidRDefault="003F66C1" w:rsidP="008932A4">
      <w:pPr>
        <w:keepNext/>
        <w:keepLines/>
        <w:tabs>
          <w:tab w:val="left" w:pos="363"/>
        </w:tabs>
        <w:spacing w:after="0" w:line="360" w:lineRule="auto"/>
        <w:ind w:left="4"/>
        <w:jc w:val="both"/>
        <w:rPr>
          <w:rFonts w:ascii="Times New Roman" w:eastAsia="Times New Roman" w:hAnsi="Times New Roman"/>
          <w:sz w:val="24"/>
          <w:szCs w:val="24"/>
        </w:rPr>
      </w:pPr>
      <w:r w:rsidRPr="004A5D9D">
        <w:rPr>
          <w:rFonts w:ascii="Times New Roman" w:eastAsia="Times New Roman" w:hAnsi="Times New Roman"/>
          <w:sz w:val="24"/>
          <w:szCs w:val="24"/>
        </w:rPr>
        <w:t>Łódź, dnia ………………………</w:t>
      </w:r>
    </w:p>
    <w:p w14:paraId="5164D99C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4FD2145" w14:textId="77777777" w:rsidR="003F66C1" w:rsidRPr="004A5D9D" w:rsidRDefault="003F66C1" w:rsidP="008932A4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DF2279D" w14:textId="77777777" w:rsidR="003F66C1" w:rsidRPr="004A5D9D" w:rsidRDefault="003F66C1" w:rsidP="008932A4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4A5D9D">
        <w:rPr>
          <w:rFonts w:ascii="Times New Roman" w:hAnsi="Times New Roman"/>
          <w:sz w:val="24"/>
          <w:szCs w:val="24"/>
        </w:rPr>
        <w:br w:type="page"/>
      </w:r>
    </w:p>
    <w:sectPr w:rsidR="003F66C1" w:rsidRPr="004A5D9D" w:rsidSect="00D2413D">
      <w:headerReference w:type="default" r:id="rId9"/>
      <w:footerReference w:type="default" r:id="rId10"/>
      <w:pgSz w:w="11906" w:h="16838" w:code="9"/>
      <w:pgMar w:top="992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F97B7" w14:textId="77777777" w:rsidR="00C16DDB" w:rsidRDefault="00C16DDB" w:rsidP="00614E6C">
      <w:pPr>
        <w:spacing w:after="0" w:line="240" w:lineRule="auto"/>
      </w:pPr>
      <w:r>
        <w:separator/>
      </w:r>
    </w:p>
  </w:endnote>
  <w:endnote w:type="continuationSeparator" w:id="0">
    <w:p w14:paraId="662A5FE7" w14:textId="77777777" w:rsidR="00C16DDB" w:rsidRDefault="00C16DDB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B0B2" w14:textId="77777777" w:rsidR="00FE7EA9" w:rsidRDefault="007639BD">
    <w:pPr>
      <w:pStyle w:val="Stopka"/>
      <w:jc w:val="right"/>
    </w:pPr>
    <w:r>
      <w:fldChar w:fldCharType="begin"/>
    </w:r>
    <w:r w:rsidR="00FE7EA9">
      <w:instrText>PAGE   \* MERGEFORMAT</w:instrText>
    </w:r>
    <w:r>
      <w:fldChar w:fldCharType="separate"/>
    </w:r>
    <w:r w:rsidR="005E0D42">
      <w:rPr>
        <w:noProof/>
      </w:rPr>
      <w:t>12</w:t>
    </w:r>
    <w:r>
      <w:fldChar w:fldCharType="end"/>
    </w:r>
  </w:p>
  <w:p w14:paraId="0821A6D6" w14:textId="77777777" w:rsidR="00034384" w:rsidRDefault="00034384" w:rsidP="000343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55DA" w14:textId="77777777" w:rsidR="00C16DDB" w:rsidRDefault="00C16DDB" w:rsidP="00614E6C">
      <w:pPr>
        <w:spacing w:after="0" w:line="240" w:lineRule="auto"/>
      </w:pPr>
      <w:r>
        <w:separator/>
      </w:r>
    </w:p>
  </w:footnote>
  <w:footnote w:type="continuationSeparator" w:id="0">
    <w:p w14:paraId="73FD7F68" w14:textId="77777777" w:rsidR="00C16DDB" w:rsidRDefault="00C16DDB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7E95" w14:textId="77777777" w:rsidR="0081085A" w:rsidRDefault="0081085A" w:rsidP="0081085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1" w:name="_heading=h.ysh504nnsdhc" w:colFirst="0" w:colLast="0"/>
    <w:bookmarkEnd w:id="1"/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134F41AD" wp14:editId="629756B9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5CAE20F" w14:textId="77777777" w:rsidR="0081085A" w:rsidRDefault="0081085A" w:rsidP="0081085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>Projekt Centrum designu i animacji dofinansowany przez Unię Europejską w ramach Europejskiego Funduszu Społecznego Plus w ramach programu regionalnego Fundusze Europejskie dla Łódzkiego 2021-2027</w:t>
    </w:r>
  </w:p>
  <w:p w14:paraId="45A297BF" w14:textId="77777777" w:rsidR="002B2820" w:rsidRDefault="002B2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hybridMultilevel"/>
    <w:tmpl w:val="721DA31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9"/>
    <w:multiLevelType w:val="hybridMultilevel"/>
    <w:tmpl w:val="9638682C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6576702"/>
    <w:multiLevelType w:val="hybridMultilevel"/>
    <w:tmpl w:val="C8841A1A"/>
    <w:lvl w:ilvl="0" w:tplc="D4FA032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B1274BC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7" w15:restartNumberingAfterBreak="0">
    <w:nsid w:val="122A7A54"/>
    <w:multiLevelType w:val="hybridMultilevel"/>
    <w:tmpl w:val="96642A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1A350665"/>
    <w:multiLevelType w:val="hybridMultilevel"/>
    <w:tmpl w:val="9426F6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2" w15:restartNumberingAfterBreak="0">
    <w:nsid w:val="29252E27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3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34863DDB"/>
    <w:multiLevelType w:val="hybridMultilevel"/>
    <w:tmpl w:val="2BC8F504"/>
    <w:lvl w:ilvl="0" w:tplc="AFF28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5C86FEA"/>
    <w:multiLevelType w:val="hybridMultilevel"/>
    <w:tmpl w:val="572EFCE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9" w15:restartNumberingAfterBreak="0">
    <w:nsid w:val="3D1D3DBE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D6C2580"/>
    <w:multiLevelType w:val="hybridMultilevel"/>
    <w:tmpl w:val="9478549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EFC0FC5"/>
    <w:multiLevelType w:val="hybridMultilevel"/>
    <w:tmpl w:val="7256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A30720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4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 w15:restartNumberingAfterBreak="0">
    <w:nsid w:val="529E4139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9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0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664830"/>
    <w:multiLevelType w:val="multilevel"/>
    <w:tmpl w:val="4D9CE2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1F4187B"/>
    <w:multiLevelType w:val="multilevel"/>
    <w:tmpl w:val="0338E76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4" w15:restartNumberingAfterBreak="0">
    <w:nsid w:val="62FA6160"/>
    <w:multiLevelType w:val="hybridMultilevel"/>
    <w:tmpl w:val="D95E678C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46D74A4"/>
    <w:multiLevelType w:val="hybridMultilevel"/>
    <w:tmpl w:val="11343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669156D"/>
    <w:multiLevelType w:val="hybridMultilevel"/>
    <w:tmpl w:val="D9B0BDE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8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820B11"/>
    <w:multiLevelType w:val="hybridMultilevel"/>
    <w:tmpl w:val="2BC8F504"/>
    <w:lvl w:ilvl="0" w:tplc="AFF28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E5F45C2"/>
    <w:multiLevelType w:val="hybridMultilevel"/>
    <w:tmpl w:val="E624B9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6945140">
    <w:abstractNumId w:val="51"/>
  </w:num>
  <w:num w:numId="2" w16cid:durableId="630016597">
    <w:abstractNumId w:val="48"/>
  </w:num>
  <w:num w:numId="3" w16cid:durableId="1006591444">
    <w:abstractNumId w:val="40"/>
  </w:num>
  <w:num w:numId="4" w16cid:durableId="1336032828">
    <w:abstractNumId w:val="43"/>
  </w:num>
  <w:num w:numId="5" w16cid:durableId="1322857004">
    <w:abstractNumId w:val="20"/>
  </w:num>
  <w:num w:numId="6" w16cid:durableId="2120641605">
    <w:abstractNumId w:val="33"/>
  </w:num>
  <w:num w:numId="7" w16cid:durableId="1841965060">
    <w:abstractNumId w:val="23"/>
  </w:num>
  <w:num w:numId="8" w16cid:durableId="184762334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9" w16cid:durableId="2120681916">
    <w:abstractNumId w:val="26"/>
  </w:num>
  <w:num w:numId="10" w16cid:durableId="434249213">
    <w:abstractNumId w:val="38"/>
  </w:num>
  <w:num w:numId="11" w16cid:durableId="444422969">
    <w:abstractNumId w:val="47"/>
  </w:num>
  <w:num w:numId="12" w16cid:durableId="1690637843">
    <w:abstractNumId w:val="18"/>
  </w:num>
  <w:num w:numId="13" w16cid:durableId="21177569">
    <w:abstractNumId w:val="28"/>
  </w:num>
  <w:num w:numId="14" w16cid:durableId="307785847">
    <w:abstractNumId w:val="15"/>
  </w:num>
  <w:num w:numId="15" w16cid:durableId="1555234819">
    <w:abstractNumId w:val="24"/>
  </w:num>
  <w:num w:numId="16" w16cid:durableId="719593962">
    <w:abstractNumId w:val="49"/>
  </w:num>
  <w:num w:numId="17" w16cid:durableId="36398727">
    <w:abstractNumId w:val="34"/>
  </w:num>
  <w:num w:numId="18" w16cid:durableId="469326689">
    <w:abstractNumId w:val="36"/>
  </w:num>
  <w:num w:numId="19" w16cid:durableId="1333988137">
    <w:abstractNumId w:val="35"/>
  </w:num>
  <w:num w:numId="20" w16cid:durableId="1006446681">
    <w:abstractNumId w:val="21"/>
  </w:num>
  <w:num w:numId="21" w16cid:durableId="365257640">
    <w:abstractNumId w:val="39"/>
  </w:num>
  <w:num w:numId="22" w16cid:durableId="1346590567">
    <w:abstractNumId w:val="12"/>
  </w:num>
  <w:num w:numId="23" w16cid:durableId="1537933605">
    <w:abstractNumId w:val="13"/>
  </w:num>
  <w:num w:numId="24" w16cid:durableId="109788155">
    <w:abstractNumId w:val="14"/>
  </w:num>
  <w:num w:numId="25" w16cid:durableId="1376545542">
    <w:abstractNumId w:val="32"/>
  </w:num>
  <w:num w:numId="26" w16cid:durableId="26876823">
    <w:abstractNumId w:val="16"/>
  </w:num>
  <w:num w:numId="27" w16cid:durableId="413935057">
    <w:abstractNumId w:val="22"/>
  </w:num>
  <w:num w:numId="28" w16cid:durableId="2106070143">
    <w:abstractNumId w:val="46"/>
  </w:num>
  <w:num w:numId="29" w16cid:durableId="126747166">
    <w:abstractNumId w:val="30"/>
  </w:num>
  <w:num w:numId="30" w16cid:durableId="1790779982">
    <w:abstractNumId w:val="44"/>
  </w:num>
  <w:num w:numId="31" w16cid:durableId="1354309427">
    <w:abstractNumId w:val="41"/>
  </w:num>
  <w:num w:numId="32" w16cid:durableId="1570654159">
    <w:abstractNumId w:val="31"/>
  </w:num>
  <w:num w:numId="33" w16cid:durableId="128548499">
    <w:abstractNumId w:val="17"/>
  </w:num>
  <w:num w:numId="34" w16cid:durableId="630138217">
    <w:abstractNumId w:val="19"/>
  </w:num>
  <w:num w:numId="35" w16cid:durableId="1880825114">
    <w:abstractNumId w:val="45"/>
  </w:num>
  <w:num w:numId="36" w16cid:durableId="534774510">
    <w:abstractNumId w:val="29"/>
  </w:num>
  <w:num w:numId="37" w16cid:durableId="479729969">
    <w:abstractNumId w:val="50"/>
  </w:num>
  <w:num w:numId="38" w16cid:durableId="830827579">
    <w:abstractNumId w:val="37"/>
  </w:num>
  <w:num w:numId="39" w16cid:durableId="1945962739">
    <w:abstractNumId w:val="25"/>
  </w:num>
  <w:num w:numId="40" w16cid:durableId="206578571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6C"/>
    <w:rsid w:val="00031775"/>
    <w:rsid w:val="00034384"/>
    <w:rsid w:val="00042B21"/>
    <w:rsid w:val="00043650"/>
    <w:rsid w:val="00046611"/>
    <w:rsid w:val="00047EC1"/>
    <w:rsid w:val="000810EF"/>
    <w:rsid w:val="000A3D1F"/>
    <w:rsid w:val="000A7E27"/>
    <w:rsid w:val="000B4AB1"/>
    <w:rsid w:val="000C00EE"/>
    <w:rsid w:val="000E2B66"/>
    <w:rsid w:val="000E2BD3"/>
    <w:rsid w:val="00103234"/>
    <w:rsid w:val="00110CA6"/>
    <w:rsid w:val="001267FD"/>
    <w:rsid w:val="00146823"/>
    <w:rsid w:val="00163755"/>
    <w:rsid w:val="00170496"/>
    <w:rsid w:val="00183EF9"/>
    <w:rsid w:val="001E1661"/>
    <w:rsid w:val="0022420F"/>
    <w:rsid w:val="00230C0D"/>
    <w:rsid w:val="00235985"/>
    <w:rsid w:val="00251414"/>
    <w:rsid w:val="002579CB"/>
    <w:rsid w:val="00260288"/>
    <w:rsid w:val="00263E96"/>
    <w:rsid w:val="00294086"/>
    <w:rsid w:val="002A7AE9"/>
    <w:rsid w:val="002B112C"/>
    <w:rsid w:val="002B1A29"/>
    <w:rsid w:val="002B2820"/>
    <w:rsid w:val="002B5FD0"/>
    <w:rsid w:val="002C079C"/>
    <w:rsid w:val="002E52F7"/>
    <w:rsid w:val="00313818"/>
    <w:rsid w:val="00315F4E"/>
    <w:rsid w:val="00342C83"/>
    <w:rsid w:val="003536F3"/>
    <w:rsid w:val="0036131C"/>
    <w:rsid w:val="00366B5E"/>
    <w:rsid w:val="00387518"/>
    <w:rsid w:val="00393D27"/>
    <w:rsid w:val="003B37BB"/>
    <w:rsid w:val="003D7690"/>
    <w:rsid w:val="003F4652"/>
    <w:rsid w:val="003F66C1"/>
    <w:rsid w:val="00400930"/>
    <w:rsid w:val="00401BE6"/>
    <w:rsid w:val="004161BE"/>
    <w:rsid w:val="004250CD"/>
    <w:rsid w:val="004329A0"/>
    <w:rsid w:val="00450DCB"/>
    <w:rsid w:val="0046167D"/>
    <w:rsid w:val="0048693A"/>
    <w:rsid w:val="004A4F99"/>
    <w:rsid w:val="004A5D9D"/>
    <w:rsid w:val="004A7BCA"/>
    <w:rsid w:val="004B2223"/>
    <w:rsid w:val="004C4E26"/>
    <w:rsid w:val="004C5355"/>
    <w:rsid w:val="004D12FC"/>
    <w:rsid w:val="004E7120"/>
    <w:rsid w:val="00501AAE"/>
    <w:rsid w:val="00513D2A"/>
    <w:rsid w:val="00516A8B"/>
    <w:rsid w:val="00524877"/>
    <w:rsid w:val="00533D84"/>
    <w:rsid w:val="00533ECA"/>
    <w:rsid w:val="00570BBC"/>
    <w:rsid w:val="005714E8"/>
    <w:rsid w:val="00583AF6"/>
    <w:rsid w:val="005853E9"/>
    <w:rsid w:val="0059154B"/>
    <w:rsid w:val="00595B3A"/>
    <w:rsid w:val="005965C3"/>
    <w:rsid w:val="00596827"/>
    <w:rsid w:val="005A1D63"/>
    <w:rsid w:val="005E0D42"/>
    <w:rsid w:val="005E27D2"/>
    <w:rsid w:val="00606272"/>
    <w:rsid w:val="00607A01"/>
    <w:rsid w:val="00611E9D"/>
    <w:rsid w:val="00612014"/>
    <w:rsid w:val="00614E6C"/>
    <w:rsid w:val="00625F27"/>
    <w:rsid w:val="00630BF1"/>
    <w:rsid w:val="0064384F"/>
    <w:rsid w:val="00653301"/>
    <w:rsid w:val="00660843"/>
    <w:rsid w:val="00662385"/>
    <w:rsid w:val="006661EB"/>
    <w:rsid w:val="00680A79"/>
    <w:rsid w:val="00685BCA"/>
    <w:rsid w:val="006A00B8"/>
    <w:rsid w:val="006A39C3"/>
    <w:rsid w:val="006B544A"/>
    <w:rsid w:val="006C3503"/>
    <w:rsid w:val="006D3B7C"/>
    <w:rsid w:val="006D766F"/>
    <w:rsid w:val="006E5CAF"/>
    <w:rsid w:val="00707842"/>
    <w:rsid w:val="00710FD4"/>
    <w:rsid w:val="00724798"/>
    <w:rsid w:val="00731A72"/>
    <w:rsid w:val="007639BD"/>
    <w:rsid w:val="00763A15"/>
    <w:rsid w:val="00773A62"/>
    <w:rsid w:val="0077739A"/>
    <w:rsid w:val="00790A99"/>
    <w:rsid w:val="007940C3"/>
    <w:rsid w:val="00794B34"/>
    <w:rsid w:val="007C2F80"/>
    <w:rsid w:val="007C7292"/>
    <w:rsid w:val="007E0F17"/>
    <w:rsid w:val="007E22B3"/>
    <w:rsid w:val="007F0312"/>
    <w:rsid w:val="007F2B36"/>
    <w:rsid w:val="007F4A5F"/>
    <w:rsid w:val="00804342"/>
    <w:rsid w:val="00807966"/>
    <w:rsid w:val="00807B00"/>
    <w:rsid w:val="0081085A"/>
    <w:rsid w:val="00811000"/>
    <w:rsid w:val="00823F6A"/>
    <w:rsid w:val="0084085D"/>
    <w:rsid w:val="00842BEB"/>
    <w:rsid w:val="0084452F"/>
    <w:rsid w:val="0086030D"/>
    <w:rsid w:val="00876B95"/>
    <w:rsid w:val="00887D3B"/>
    <w:rsid w:val="008932A4"/>
    <w:rsid w:val="00895D59"/>
    <w:rsid w:val="008A0615"/>
    <w:rsid w:val="008A6205"/>
    <w:rsid w:val="008B02EA"/>
    <w:rsid w:val="008C2F3F"/>
    <w:rsid w:val="008D71E7"/>
    <w:rsid w:val="0091391D"/>
    <w:rsid w:val="0091437A"/>
    <w:rsid w:val="00932979"/>
    <w:rsid w:val="00937D9A"/>
    <w:rsid w:val="0094413B"/>
    <w:rsid w:val="00961FC7"/>
    <w:rsid w:val="0098381D"/>
    <w:rsid w:val="0099093E"/>
    <w:rsid w:val="009957A7"/>
    <w:rsid w:val="009A33E2"/>
    <w:rsid w:val="009D1B34"/>
    <w:rsid w:val="009F2893"/>
    <w:rsid w:val="00A152C4"/>
    <w:rsid w:val="00A34DDA"/>
    <w:rsid w:val="00A36D14"/>
    <w:rsid w:val="00A409E5"/>
    <w:rsid w:val="00A558F7"/>
    <w:rsid w:val="00A56CAF"/>
    <w:rsid w:val="00A70644"/>
    <w:rsid w:val="00A70888"/>
    <w:rsid w:val="00A759CC"/>
    <w:rsid w:val="00A82D46"/>
    <w:rsid w:val="00A83907"/>
    <w:rsid w:val="00A8676E"/>
    <w:rsid w:val="00A86F4A"/>
    <w:rsid w:val="00AA0631"/>
    <w:rsid w:val="00AA7165"/>
    <w:rsid w:val="00AB020F"/>
    <w:rsid w:val="00AC6623"/>
    <w:rsid w:val="00AC75F0"/>
    <w:rsid w:val="00AE4F19"/>
    <w:rsid w:val="00AF3554"/>
    <w:rsid w:val="00AF383E"/>
    <w:rsid w:val="00B16C0D"/>
    <w:rsid w:val="00B17FCA"/>
    <w:rsid w:val="00B212D0"/>
    <w:rsid w:val="00B368BB"/>
    <w:rsid w:val="00B55396"/>
    <w:rsid w:val="00B70787"/>
    <w:rsid w:val="00B90EB9"/>
    <w:rsid w:val="00B922AA"/>
    <w:rsid w:val="00BA1AFF"/>
    <w:rsid w:val="00BC0EA4"/>
    <w:rsid w:val="00BD067F"/>
    <w:rsid w:val="00BE3E17"/>
    <w:rsid w:val="00C114F5"/>
    <w:rsid w:val="00C132EE"/>
    <w:rsid w:val="00C16DDB"/>
    <w:rsid w:val="00C220F4"/>
    <w:rsid w:val="00C30588"/>
    <w:rsid w:val="00C502D1"/>
    <w:rsid w:val="00C63248"/>
    <w:rsid w:val="00C8097A"/>
    <w:rsid w:val="00CA3A83"/>
    <w:rsid w:val="00CA3AEA"/>
    <w:rsid w:val="00CA4604"/>
    <w:rsid w:val="00CE751D"/>
    <w:rsid w:val="00D2351C"/>
    <w:rsid w:val="00D2413D"/>
    <w:rsid w:val="00D3277C"/>
    <w:rsid w:val="00D35F09"/>
    <w:rsid w:val="00D45286"/>
    <w:rsid w:val="00D51E0F"/>
    <w:rsid w:val="00D53DAE"/>
    <w:rsid w:val="00D56440"/>
    <w:rsid w:val="00D60D82"/>
    <w:rsid w:val="00D70F56"/>
    <w:rsid w:val="00D752F5"/>
    <w:rsid w:val="00D92161"/>
    <w:rsid w:val="00D959D3"/>
    <w:rsid w:val="00DB7ECE"/>
    <w:rsid w:val="00DC218E"/>
    <w:rsid w:val="00DD0F74"/>
    <w:rsid w:val="00E02BB7"/>
    <w:rsid w:val="00E04556"/>
    <w:rsid w:val="00E1000F"/>
    <w:rsid w:val="00E10915"/>
    <w:rsid w:val="00E26274"/>
    <w:rsid w:val="00E549A1"/>
    <w:rsid w:val="00E656FF"/>
    <w:rsid w:val="00E80A26"/>
    <w:rsid w:val="00EB1B89"/>
    <w:rsid w:val="00EE482A"/>
    <w:rsid w:val="00EF3B2C"/>
    <w:rsid w:val="00EF434E"/>
    <w:rsid w:val="00EF49FE"/>
    <w:rsid w:val="00EF7AF2"/>
    <w:rsid w:val="00F17DDD"/>
    <w:rsid w:val="00F35323"/>
    <w:rsid w:val="00F64703"/>
    <w:rsid w:val="00F73CB6"/>
    <w:rsid w:val="00F75817"/>
    <w:rsid w:val="00F9493F"/>
    <w:rsid w:val="00FB1316"/>
    <w:rsid w:val="00FC4FAE"/>
    <w:rsid w:val="00FC6DDF"/>
    <w:rsid w:val="00FC77CA"/>
    <w:rsid w:val="00FD6EF8"/>
    <w:rsid w:val="00FD7D1B"/>
    <w:rsid w:val="00FE7EA9"/>
    <w:rsid w:val="00FF10BD"/>
    <w:rsid w:val="00FF1C30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1F916"/>
  <w15:docId w15:val="{9B447802-3878-44BF-826A-412EFE93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0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301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65330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53301"/>
    <w:rPr>
      <w:rFonts w:ascii="Cambria" w:eastAsia="Times New Roman" w:hAnsi="Cambria" w:cs="Times New Roman"/>
      <w:i/>
      <w:iCs/>
      <w:color w:val="365F91"/>
    </w:rPr>
  </w:style>
  <w:style w:type="character" w:styleId="Hipercze">
    <w:name w:val="Hyperlink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uiPriority w:val="99"/>
    <w:rsid w:val="00653301"/>
    <w:pPr>
      <w:keepNext/>
      <w:keepLines/>
      <w:numPr>
        <w:numId w:val="8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4F99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EB1B89"/>
    <w:rPr>
      <w:color w:val="808080"/>
      <w:shd w:val="clear" w:color="auto" w:fill="E6E6E6"/>
    </w:rPr>
  </w:style>
  <w:style w:type="character" w:customStyle="1" w:styleId="Nagwek2Znak">
    <w:name w:val="Nagłówek 2 Znak"/>
    <w:link w:val="Nagwek2"/>
    <w:uiPriority w:val="9"/>
    <w:semiHidden/>
    <w:rsid w:val="00811000"/>
    <w:rPr>
      <w:rFonts w:ascii="Cambria" w:eastAsia="Times New Roman" w:hAnsi="Cambria" w:cs="Times New Roman"/>
      <w:color w:val="365F91"/>
      <w:sz w:val="26"/>
      <w:szCs w:val="26"/>
    </w:rPr>
  </w:style>
  <w:style w:type="character" w:styleId="Nierozpoznanawzmianka">
    <w:name w:val="Unresolved Mention"/>
    <w:uiPriority w:val="99"/>
    <w:semiHidden/>
    <w:unhideWhenUsed/>
    <w:rsid w:val="004250CD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6661EB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60D82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4798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D067F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644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D0A8-7B30-4D66-86FC-E6C1B40A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1425</Words>
  <Characters>10168</Characters>
  <Application>Microsoft Office Word</Application>
  <DocSecurity>0</DocSecurity>
  <Lines>299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11449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mailto:iod@lodzkie.pl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Marta Jędrzejczyk-Suchecka</cp:lastModifiedBy>
  <cp:revision>10</cp:revision>
  <cp:lastPrinted>2017-05-02T11:29:00Z</cp:lastPrinted>
  <dcterms:created xsi:type="dcterms:W3CDTF">2024-11-22T13:10:00Z</dcterms:created>
  <dcterms:modified xsi:type="dcterms:W3CDTF">2026-03-04T11:03:00Z</dcterms:modified>
</cp:coreProperties>
</file>